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AA4E82" w14:paraId="31FC61FF" w14:textId="77777777" w:rsidTr="00147324">
        <w:tc>
          <w:tcPr>
            <w:tcW w:w="2625" w:type="dxa"/>
            <w:hideMark/>
          </w:tcPr>
          <w:p w14:paraId="6D8E9249" w14:textId="77777777" w:rsidR="00AA4E82" w:rsidRDefault="00AA4E82" w:rsidP="00147324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118EE538" w14:textId="3569C01C" w:rsidR="00AA4E82" w:rsidRDefault="00AA4E82" w:rsidP="00082647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9474BA">
              <w:rPr>
                <w:rFonts w:ascii="Arial" w:hAnsi="Arial" w:cs="Arial"/>
                <w:b/>
                <w:szCs w:val="20"/>
              </w:rPr>
              <w:t>Podaljšanje mednarodne garancij</w:t>
            </w:r>
            <w:r w:rsidR="00082647">
              <w:rPr>
                <w:rFonts w:ascii="Arial" w:hAnsi="Arial" w:cs="Arial"/>
                <w:b/>
                <w:szCs w:val="20"/>
              </w:rPr>
              <w:t>e za strežnike proizvajalca HPE</w:t>
            </w:r>
            <w:bookmarkStart w:id="0" w:name="_GoBack"/>
            <w:bookmarkEnd w:id="0"/>
          </w:p>
        </w:tc>
      </w:tr>
      <w:tr w:rsidR="00AA4E82" w14:paraId="1A3DFBD5" w14:textId="77777777" w:rsidTr="00147324">
        <w:tc>
          <w:tcPr>
            <w:tcW w:w="2625" w:type="dxa"/>
            <w:hideMark/>
          </w:tcPr>
          <w:p w14:paraId="3A484682" w14:textId="77777777" w:rsidR="00AA4E82" w:rsidRDefault="00AA4E82" w:rsidP="00147324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1C5BF06" w14:textId="77777777" w:rsidR="00AA4E82" w:rsidRDefault="00AA4E82" w:rsidP="00147324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010/25 JN MZEZ</w:t>
            </w:r>
          </w:p>
        </w:tc>
      </w:tr>
    </w:tbl>
    <w:p w14:paraId="256E8E16" w14:textId="77777777" w:rsidR="00222015" w:rsidRDefault="00222015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7D595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794D60" w14:textId="4AC36B1D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3134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33AD0" w14:textId="627988CD" w:rsidR="00951C9E" w:rsidRPr="009856A7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56A7">
              <w:rPr>
                <w:rFonts w:ascii="Arial" w:hAnsi="Arial" w:cs="Arial"/>
                <w:b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3134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330CA" w14:textId="55D84CE2" w:rsidR="00951C9E" w:rsidRPr="009856A7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56A7"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10FDBE33" w:rsidR="00B1411C" w:rsidRPr="00062C81" w:rsidRDefault="00B1411C" w:rsidP="00C177A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 xml:space="preserve">prečiščeno besedilo, </w:t>
      </w:r>
      <w:r w:rsidR="00C177A5" w:rsidRPr="00C177A5">
        <w:rPr>
          <w:rFonts w:ascii="Arial" w:hAnsi="Arial" w:cs="Arial"/>
          <w:szCs w:val="20"/>
        </w:rPr>
        <w:t>s spremembami in dopolnitvami</w:t>
      </w:r>
      <w:r>
        <w:rPr>
          <w:rFonts w:ascii="Arial" w:hAnsi="Arial" w:cs="Arial"/>
          <w:szCs w:val="20"/>
        </w:rPr>
        <w:t xml:space="preserve">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0AB36B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1878F506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82647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82647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0791ACA5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082647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082647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22E28267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956A94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185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82647"/>
    <w:rsid w:val="000A387B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015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3414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38F1"/>
    <w:rsid w:val="005E6E82"/>
    <w:rsid w:val="00602BE6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12EF6"/>
    <w:rsid w:val="0072100D"/>
    <w:rsid w:val="007216A9"/>
    <w:rsid w:val="00735D61"/>
    <w:rsid w:val="0075495E"/>
    <w:rsid w:val="007626D4"/>
    <w:rsid w:val="00764B2B"/>
    <w:rsid w:val="00773B86"/>
    <w:rsid w:val="0079538A"/>
    <w:rsid w:val="007D5959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858D7"/>
    <w:rsid w:val="008944CE"/>
    <w:rsid w:val="008A24DC"/>
    <w:rsid w:val="008B78DF"/>
    <w:rsid w:val="008C0A74"/>
    <w:rsid w:val="008C323D"/>
    <w:rsid w:val="008C50B2"/>
    <w:rsid w:val="008D33E1"/>
    <w:rsid w:val="008E17A8"/>
    <w:rsid w:val="00910AB0"/>
    <w:rsid w:val="00910ED4"/>
    <w:rsid w:val="00923C18"/>
    <w:rsid w:val="00930E5B"/>
    <w:rsid w:val="00951C9E"/>
    <w:rsid w:val="00956A94"/>
    <w:rsid w:val="00967D3E"/>
    <w:rsid w:val="00972A5F"/>
    <w:rsid w:val="00974D5D"/>
    <w:rsid w:val="009856A7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8676E"/>
    <w:rsid w:val="00A96C33"/>
    <w:rsid w:val="00AA16C6"/>
    <w:rsid w:val="00AA2855"/>
    <w:rsid w:val="00AA4E82"/>
    <w:rsid w:val="00AC296A"/>
    <w:rsid w:val="00B00479"/>
    <w:rsid w:val="00B12FF7"/>
    <w:rsid w:val="00B1411C"/>
    <w:rsid w:val="00B422D7"/>
    <w:rsid w:val="00B454CE"/>
    <w:rsid w:val="00B70117"/>
    <w:rsid w:val="00B70432"/>
    <w:rsid w:val="00BA0535"/>
    <w:rsid w:val="00BA3996"/>
    <w:rsid w:val="00BB3FFF"/>
    <w:rsid w:val="00BD7395"/>
    <w:rsid w:val="00BE3FA0"/>
    <w:rsid w:val="00C04683"/>
    <w:rsid w:val="00C10A70"/>
    <w:rsid w:val="00C1412D"/>
    <w:rsid w:val="00C177A5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7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4ACC86-D8E7-4B5B-9BBD-CC94B78E8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Irena Habinc</cp:lastModifiedBy>
  <cp:revision>20</cp:revision>
  <cp:lastPrinted>2017-10-09T07:27:00Z</cp:lastPrinted>
  <dcterms:created xsi:type="dcterms:W3CDTF">2023-08-04T11:52:00Z</dcterms:created>
  <dcterms:modified xsi:type="dcterms:W3CDTF">2025-04-25T07:26:00Z</dcterms:modified>
</cp:coreProperties>
</file>